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56748BB9"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67F643D6" w:rsidR="00AD4DE0" w:rsidRDefault="00463588" w:rsidP="007F7146">
      <w:r w:rsidRPr="00463588">
        <w:t>Rammeavtale - Bistand utvikling og bruk av skole-, barnehage-, og andre formålsbygg</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w:t>
      </w:r>
      <w:r w:rsidRPr="00996025">
        <w:t>Skriv her</w:t>
      </w:r>
      <w:r>
        <w:t>]</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6922A9DC" w:rsidR="004D1F84" w:rsidRDefault="002F754C" w:rsidP="007F7146">
      <w:pPr>
        <w:pStyle w:val="Normalmedluftover"/>
      </w:pPr>
      <w:r>
        <w:t>Kristiansand kommune</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w:t>
      </w:r>
      <w:r w:rsidRPr="00464623">
        <w:t>Skriv sted og dato her</w:t>
      </w:r>
      <w:r>
        <w:t>]</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2CD7BEF5" w:rsidR="00AD4DE0" w:rsidRPr="00FE4A4C" w:rsidRDefault="007B4FFE" w:rsidP="007F7146">
      <w:pPr>
        <w:rPr>
          <w:b/>
        </w:rPr>
      </w:pPr>
      <w:r w:rsidRPr="00FE4A4C">
        <w:rPr>
          <w:b/>
        </w:rPr>
        <w:t>Ikrafttredelsestidspunkt:</w:t>
      </w:r>
      <w:r>
        <w:rPr>
          <w:b/>
        </w:rPr>
        <w:t xml:space="preserve"> </w:t>
      </w:r>
      <w:r w:rsidR="00140581">
        <w:t xml:space="preserve">Se avtaleoppstart </w:t>
      </w:r>
      <w:r w:rsidR="002F3970">
        <w:t xml:space="preserve">i </w:t>
      </w:r>
      <w:proofErr w:type="spellStart"/>
      <w:r w:rsidR="002F3970">
        <w:t>Mercell</w:t>
      </w:r>
      <w:proofErr w:type="spellEnd"/>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rsidRPr="00996025">
              <w:t>Kundens navn</w:t>
            </w:r>
            <w:r w:rsidRPr="00996025">
              <w:t xml:space="preserve"> her</w:t>
            </w:r>
            <w:r>
              <w:t>]</w:t>
            </w:r>
          </w:p>
        </w:tc>
        <w:tc>
          <w:tcPr>
            <w:tcW w:w="4110" w:type="dxa"/>
          </w:tcPr>
          <w:p w14:paraId="33FF4ED0" w14:textId="29F8E7F1" w:rsidR="00AD4DE0" w:rsidRDefault="00877787" w:rsidP="00877787">
            <w:pPr>
              <w:pStyle w:val="TableContents"/>
            </w:pPr>
            <w:r>
              <w:t>[</w:t>
            </w:r>
            <w:r w:rsidR="00AD4DE0" w:rsidRPr="00996025">
              <w:t>Leverandørens navn</w:t>
            </w:r>
            <w:r w:rsidRPr="00996025">
              <w:t xml:space="preserve"> her</w:t>
            </w:r>
            <w:r>
              <w:t>]</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4D9715AA"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338C" w14:textId="77777777" w:rsidR="00FC5901" w:rsidRDefault="00FC5901">
      <w:r>
        <w:separator/>
      </w:r>
    </w:p>
    <w:p w14:paraId="12BC4573" w14:textId="77777777" w:rsidR="00FC5901" w:rsidRDefault="00FC5901"/>
  </w:endnote>
  <w:endnote w:type="continuationSeparator" w:id="0">
    <w:p w14:paraId="1547D9E5" w14:textId="77777777" w:rsidR="00FC5901" w:rsidRDefault="00FC5901">
      <w:r>
        <w:continuationSeparator/>
      </w:r>
    </w:p>
    <w:p w14:paraId="007ED1E1" w14:textId="77777777" w:rsidR="00FC5901" w:rsidRDefault="00FC5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A977" w14:textId="77777777" w:rsidR="00FC5901" w:rsidRDefault="00FC5901">
      <w:r>
        <w:separator/>
      </w:r>
    </w:p>
    <w:p w14:paraId="18720829" w14:textId="77777777" w:rsidR="00FC5901" w:rsidRDefault="00FC5901"/>
  </w:footnote>
  <w:footnote w:type="continuationSeparator" w:id="0">
    <w:p w14:paraId="15E9D465" w14:textId="77777777" w:rsidR="00FC5901" w:rsidRDefault="00FC5901">
      <w:r>
        <w:continuationSeparator/>
      </w:r>
    </w:p>
    <w:p w14:paraId="4685DFB6" w14:textId="77777777" w:rsidR="00FC5901" w:rsidRDefault="00FC5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69612152">
    <w:abstractNumId w:val="1"/>
  </w:num>
  <w:num w:numId="2" w16cid:durableId="1509247247">
    <w:abstractNumId w:val="2"/>
  </w:num>
  <w:num w:numId="3" w16cid:durableId="1379696277">
    <w:abstractNumId w:val="3"/>
  </w:num>
  <w:num w:numId="4" w16cid:durableId="217322094">
    <w:abstractNumId w:val="4"/>
  </w:num>
  <w:num w:numId="5" w16cid:durableId="52969606">
    <w:abstractNumId w:val="5"/>
  </w:num>
  <w:num w:numId="6" w16cid:durableId="1130124566">
    <w:abstractNumId w:val="6"/>
  </w:num>
  <w:num w:numId="7" w16cid:durableId="1553423253">
    <w:abstractNumId w:val="7"/>
  </w:num>
  <w:num w:numId="8" w16cid:durableId="1874805667">
    <w:abstractNumId w:val="8"/>
  </w:num>
  <w:num w:numId="9" w16cid:durableId="2087266661">
    <w:abstractNumId w:val="9"/>
  </w:num>
  <w:num w:numId="10" w16cid:durableId="1240287448">
    <w:abstractNumId w:val="10"/>
  </w:num>
  <w:num w:numId="11" w16cid:durableId="1091660808">
    <w:abstractNumId w:val="11"/>
  </w:num>
  <w:num w:numId="12" w16cid:durableId="575284781">
    <w:abstractNumId w:val="12"/>
  </w:num>
  <w:num w:numId="13" w16cid:durableId="1223831014">
    <w:abstractNumId w:val="13"/>
  </w:num>
  <w:num w:numId="14" w16cid:durableId="1736122277">
    <w:abstractNumId w:val="14"/>
  </w:num>
  <w:num w:numId="15" w16cid:durableId="418017169">
    <w:abstractNumId w:val="15"/>
  </w:num>
  <w:num w:numId="16" w16cid:durableId="304552302">
    <w:abstractNumId w:val="16"/>
  </w:num>
  <w:num w:numId="17" w16cid:durableId="561911876">
    <w:abstractNumId w:val="29"/>
  </w:num>
  <w:num w:numId="18" w16cid:durableId="34624786">
    <w:abstractNumId w:val="18"/>
  </w:num>
  <w:num w:numId="19" w16cid:durableId="609777489">
    <w:abstractNumId w:val="37"/>
  </w:num>
  <w:num w:numId="20" w16cid:durableId="902836575">
    <w:abstractNumId w:val="28"/>
  </w:num>
  <w:num w:numId="21" w16cid:durableId="528374342">
    <w:abstractNumId w:val="17"/>
  </w:num>
  <w:num w:numId="22" w16cid:durableId="1911192695">
    <w:abstractNumId w:val="25"/>
  </w:num>
  <w:num w:numId="23" w16cid:durableId="1810631563">
    <w:abstractNumId w:val="36"/>
  </w:num>
  <w:num w:numId="24" w16cid:durableId="48842771">
    <w:abstractNumId w:val="24"/>
  </w:num>
  <w:num w:numId="25" w16cid:durableId="1651010831">
    <w:abstractNumId w:val="34"/>
  </w:num>
  <w:num w:numId="26" w16cid:durableId="569922876">
    <w:abstractNumId w:val="23"/>
  </w:num>
  <w:num w:numId="27" w16cid:durableId="1857957459">
    <w:abstractNumId w:val="35"/>
  </w:num>
  <w:num w:numId="28" w16cid:durableId="82075781">
    <w:abstractNumId w:val="30"/>
  </w:num>
  <w:num w:numId="29" w16cid:durableId="2026445578">
    <w:abstractNumId w:val="1"/>
  </w:num>
  <w:num w:numId="30" w16cid:durableId="620258970">
    <w:abstractNumId w:val="33"/>
  </w:num>
  <w:num w:numId="31" w16cid:durableId="192620520">
    <w:abstractNumId w:val="32"/>
  </w:num>
  <w:num w:numId="32" w16cid:durableId="1402026001">
    <w:abstractNumId w:val="21"/>
  </w:num>
  <w:num w:numId="33" w16cid:durableId="632446534">
    <w:abstractNumId w:val="19"/>
  </w:num>
  <w:num w:numId="34" w16cid:durableId="2113089644">
    <w:abstractNumId w:val="31"/>
  </w:num>
  <w:num w:numId="35" w16cid:durableId="1276332395">
    <w:abstractNumId w:val="22"/>
  </w:num>
  <w:num w:numId="36" w16cid:durableId="1266885552">
    <w:abstractNumId w:val="26"/>
  </w:num>
  <w:num w:numId="37" w16cid:durableId="260987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1317234">
    <w:abstractNumId w:val="1"/>
  </w:num>
  <w:num w:numId="39" w16cid:durableId="1043285745">
    <w:abstractNumId w:val="27"/>
  </w:num>
  <w:num w:numId="40" w16cid:durableId="1667201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0581"/>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2F3970"/>
    <w:rsid w:val="002F754C"/>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63588"/>
    <w:rsid w:val="00464623"/>
    <w:rsid w:val="00470BFD"/>
    <w:rsid w:val="00481E29"/>
    <w:rsid w:val="00491D1F"/>
    <w:rsid w:val="00496130"/>
    <w:rsid w:val="004A410A"/>
    <w:rsid w:val="004D1F84"/>
    <w:rsid w:val="004D27EF"/>
    <w:rsid w:val="004D454A"/>
    <w:rsid w:val="004E2A72"/>
    <w:rsid w:val="004E4586"/>
    <w:rsid w:val="004F5A94"/>
    <w:rsid w:val="00506D6C"/>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07CF"/>
    <w:rsid w:val="006432F4"/>
    <w:rsid w:val="006452BC"/>
    <w:rsid w:val="006612EB"/>
    <w:rsid w:val="00661FCA"/>
    <w:rsid w:val="0068057A"/>
    <w:rsid w:val="006816CD"/>
    <w:rsid w:val="006817A6"/>
    <w:rsid w:val="006876F6"/>
    <w:rsid w:val="00694309"/>
    <w:rsid w:val="006A2EBC"/>
    <w:rsid w:val="006A7C61"/>
    <w:rsid w:val="006A7D55"/>
    <w:rsid w:val="006B37F3"/>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3026"/>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96025"/>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51E37"/>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D416D"/>
    <w:rsid w:val="00DE32D6"/>
    <w:rsid w:val="00DE39E2"/>
    <w:rsid w:val="00DF1B7D"/>
    <w:rsid w:val="00E00D2D"/>
    <w:rsid w:val="00E0106B"/>
    <w:rsid w:val="00E13076"/>
    <w:rsid w:val="00E13DC2"/>
    <w:rsid w:val="00E15B57"/>
    <w:rsid w:val="00E2302F"/>
    <w:rsid w:val="00E23D6D"/>
    <w:rsid w:val="00E255B9"/>
    <w:rsid w:val="00E26CF7"/>
    <w:rsid w:val="00E36031"/>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C5901"/>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10EC9AAC-8258-486B-AF30-C9A90B7C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80840-6561-43AE-B1D6-BBB53BC13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e1359-7857-42ae-9ecb-e304ed46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C1278ABF-B158-42D3-BE69-40EA66682884}">
  <ds:schemaRefs>
    <ds:schemaRef ds:uri="http://schemas.microsoft.com/sharepoint/v3/contenttype/forms"/>
  </ds:schemaRefs>
</ds:datastoreItem>
</file>

<file path=customXml/itemProps4.xml><?xml version="1.0" encoding="utf-8"?>
<ds:datastoreItem xmlns:ds="http://schemas.openxmlformats.org/officeDocument/2006/customXml" ds:itemID="{C29E116A-2C0F-4711-8B86-17CCA5435F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1416</Words>
  <Characters>8074</Characters>
  <Application>Microsoft Office Word</Application>
  <DocSecurity>0</DocSecurity>
  <Lines>67</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Kevin Jarleiv Hardy</cp:lastModifiedBy>
  <cp:revision>11</cp:revision>
  <dcterms:created xsi:type="dcterms:W3CDTF">2018-07-13T11:15:00Z</dcterms:created>
  <dcterms:modified xsi:type="dcterms:W3CDTF">2026-04-07T12:15:00Z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